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2A3FE7CE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111B63" w:rsidRPr="00111B63">
        <w:rPr>
          <w:rFonts w:ascii="Verdana" w:hAnsi="Verdana" w:cstheme="minorHAnsi"/>
          <w:b/>
          <w:i/>
          <w:sz w:val="18"/>
          <w:szCs w:val="18"/>
        </w:rPr>
        <w:t>Wymiana istniejącej linii napowietrznej nN wraz z przyłączami na terenie Rejonu Energetycznego Żyrardów w miejscowości Lipce Reymontowskie 4 (22-0397) gm. Lipce Reymontowskie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111B63">
        <w:rPr>
          <w:rFonts w:ascii="Calibri" w:hAnsi="Calibri" w:cs="Calibri"/>
          <w:b/>
          <w:bCs/>
          <w:sz w:val="22"/>
          <w:szCs w:val="22"/>
        </w:rPr>
        <w:t>1,15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00B532B0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637C9" w:rsidRPr="00A337AF">
        <w:rPr>
          <w:rFonts w:ascii="Verdana" w:hAnsi="Verdana" w:cs="Calibri"/>
          <w:b/>
          <w:sz w:val="18"/>
          <w:szCs w:val="18"/>
        </w:rPr>
        <w:t>AsXSn 4x</w:t>
      </w:r>
      <w:r w:rsidR="003704FE">
        <w:rPr>
          <w:rFonts w:ascii="Verdana" w:hAnsi="Verdana" w:cs="Calibri"/>
          <w:b/>
          <w:sz w:val="18"/>
          <w:szCs w:val="18"/>
        </w:rPr>
        <w:t>95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7738DF4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005CCF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wymaga aby wszystkie dostarczone przez Wykonawcę materiały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E1A0" w14:textId="77777777" w:rsidR="00CB0EDE" w:rsidRDefault="00CB0E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0AB8" w14:textId="77777777" w:rsidR="00CB0EDE" w:rsidRDefault="00CB0E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A2B5" w14:textId="77777777" w:rsidR="00CB0EDE" w:rsidRDefault="00CB0E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28F702B" w14:textId="77777777" w:rsidR="00CB0EDE" w:rsidRDefault="00CB0EDE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B0EDE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64F8CEAC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CB0EDE">
            <w:rPr>
              <w:rFonts w:asciiTheme="majorHAnsi" w:hAnsiTheme="majorHAnsi"/>
              <w:color w:val="000000" w:themeColor="text1"/>
              <w:sz w:val="14"/>
              <w:szCs w:val="18"/>
            </w:rPr>
            <w:t>01366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CB0ED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część 1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6D18" w14:textId="77777777" w:rsidR="00CB0EDE" w:rsidRDefault="00CB0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B05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B63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4FE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8B3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6E5B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0AE7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0EDE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6A4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531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1  do SWZ wymiana linii nN (pojedyncze zadanie).docx</dmsv2BaseFileName>
    <dmsv2BaseDisplayName xmlns="http://schemas.microsoft.com/sharepoint/v3">Załącznik nr 1.3 cz 1 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33f8b2d344b1e27246d8c2bdd354c5ca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24930368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FJ3FSM7XJ42E-819859022-6946</_dlc_DocId>
    <_dlc_DocIdUrl xmlns="a19cb1c7-c5c7-46d4-85ae-d83685407bba">
      <Url>https://swpp2.dms.gkpge.pl/sites/43/_layouts/15/DocIdRedir.aspx?ID=FJ3FSM7XJ42E-819859022-6946</Url>
      <Description>FJ3FSM7XJ42E-819859022-6946</Description>
    </_dlc_DocIdUrl>
  </documentManagement>
</p:properties>
</file>

<file path=customXml/itemProps1.xml><?xml version="1.0" encoding="utf-8"?>
<ds:datastoreItem xmlns:ds="http://schemas.openxmlformats.org/officeDocument/2006/customXml" ds:itemID="{0BDBA527-AC1A-48A1-84E5-AB96A0EF5904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1531</Words>
  <Characters>10797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31</cp:revision>
  <cp:lastPrinted>2011-10-20T15:55:00Z</cp:lastPrinted>
  <dcterms:created xsi:type="dcterms:W3CDTF">2025-10-28T08:54:00Z</dcterms:created>
  <dcterms:modified xsi:type="dcterms:W3CDTF">2026-04-14T09:15:00Z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4a9e6dda-d236-4651-8afa-fa392d623bee</vt:lpwstr>
  </property>
</Properties>
</file>